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8C68E9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FB002D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511776">
        <w:rPr>
          <w:bCs/>
          <w:spacing w:val="20"/>
          <w:lang w:val="en-US"/>
        </w:rPr>
        <w:t>07</w:t>
      </w:r>
      <w:r w:rsidRPr="001A54ED">
        <w:rPr>
          <w:bCs/>
          <w:spacing w:val="20"/>
        </w:rPr>
        <w:t>»</w:t>
      </w:r>
      <w:r w:rsidR="00511776">
        <w:rPr>
          <w:bCs/>
          <w:spacing w:val="20"/>
          <w:lang w:val="en-US"/>
        </w:rPr>
        <w:t xml:space="preserve"> </w:t>
      </w:r>
      <w:r w:rsidR="00FB002D">
        <w:rPr>
          <w:bCs/>
          <w:spacing w:val="20"/>
        </w:rPr>
        <w:t>февраля</w:t>
      </w:r>
      <w:r w:rsidRPr="001A54ED">
        <w:rPr>
          <w:bCs/>
          <w:spacing w:val="20"/>
        </w:rPr>
        <w:t xml:space="preserve"> 201</w:t>
      </w:r>
      <w:r w:rsidR="00FB002D">
        <w:rPr>
          <w:bCs/>
          <w:spacing w:val="20"/>
        </w:rPr>
        <w:t>4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</w:t>
      </w:r>
      <w:r w:rsidR="00511776">
        <w:rPr>
          <w:lang w:eastAsia="ar-SA"/>
        </w:rPr>
        <w:t>1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B002D">
        <w:rPr>
          <w:b/>
          <w:lang w:eastAsia="ar-SA"/>
        </w:rPr>
        <w:t>4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CF3021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670FB3" w:rsidRPr="001A54ED" w:rsidRDefault="0092316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670FB3" w:rsidRPr="001A54ED">
        <w:rPr>
          <w:noProof/>
          <w:sz w:val="24"/>
          <w:szCs w:val="24"/>
        </w:rPr>
        <w:t>1.</w:t>
      </w:r>
      <w:r w:rsidR="00670FB3"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670FB3" w:rsidRPr="001A54ED">
        <w:rPr>
          <w:noProof/>
          <w:sz w:val="24"/>
          <w:szCs w:val="24"/>
        </w:rPr>
        <w:t>Введение</w:t>
      </w:r>
      <w:r w:rsidR="00670FB3" w:rsidRPr="001A54ED">
        <w:rPr>
          <w:noProof/>
          <w:sz w:val="24"/>
          <w:szCs w:val="24"/>
        </w:rPr>
        <w:tab/>
      </w:r>
      <w:r w:rsidRPr="001A54ED">
        <w:rPr>
          <w:noProof/>
          <w:sz w:val="24"/>
          <w:szCs w:val="24"/>
        </w:rPr>
        <w:fldChar w:fldCharType="begin"/>
      </w:r>
      <w:r w:rsidR="00670FB3" w:rsidRPr="001A54ED">
        <w:rPr>
          <w:noProof/>
          <w:sz w:val="24"/>
          <w:szCs w:val="24"/>
        </w:rPr>
        <w:instrText xml:space="preserve"> PAGEREF _Toc314586191 \h </w:instrText>
      </w:r>
      <w:r w:rsidRPr="001A54ED">
        <w:rPr>
          <w:noProof/>
          <w:sz w:val="24"/>
          <w:szCs w:val="24"/>
        </w:rPr>
      </w:r>
      <w:r w:rsidRPr="001A54ED">
        <w:rPr>
          <w:noProof/>
          <w:sz w:val="24"/>
          <w:szCs w:val="24"/>
        </w:rPr>
        <w:fldChar w:fldCharType="separate"/>
      </w:r>
      <w:r w:rsidR="0031110C">
        <w:rPr>
          <w:noProof/>
          <w:sz w:val="24"/>
          <w:szCs w:val="24"/>
        </w:rPr>
        <w:t>3</w:t>
      </w:r>
      <w:r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2.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Изменения к предыдущей версии.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_Toc314586192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31110C">
        <w:rPr>
          <w:noProof/>
          <w:sz w:val="24"/>
          <w:szCs w:val="24"/>
        </w:rPr>
        <w:t>4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3.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Справочники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_Toc314586193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31110C">
        <w:rPr>
          <w:noProof/>
          <w:sz w:val="24"/>
          <w:szCs w:val="24"/>
        </w:rPr>
        <w:t>5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C25804" w:rsidRDefault="00670FB3">
      <w:pPr>
        <w:pStyle w:val="18"/>
        <w:tabs>
          <w:tab w:val="left" w:pos="1440"/>
          <w:tab w:val="right" w:leader="dot" w:pos="9345"/>
        </w:tabs>
        <w:rPr>
          <w:noProof/>
          <w:sz w:val="24"/>
          <w:szCs w:val="24"/>
        </w:rPr>
      </w:pPr>
      <w:r w:rsidRPr="001A54ED">
        <w:rPr>
          <w:noProof/>
          <w:sz w:val="24"/>
          <w:szCs w:val="24"/>
        </w:rPr>
        <w:t>4.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A33A88">
        <w:rPr>
          <w:noProof/>
          <w:sz w:val="24"/>
          <w:szCs w:val="24"/>
        </w:rPr>
        <w:t>Описание файла НСИ</w:t>
      </w:r>
      <w:r w:rsidR="00A33A88" w:rsidRPr="00C25804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_Toc314586194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31110C">
        <w:rPr>
          <w:noProof/>
          <w:sz w:val="24"/>
          <w:szCs w:val="24"/>
        </w:rPr>
        <w:t>7</w:t>
      </w:r>
      <w:r w:rsidR="00923164" w:rsidRPr="001A54ED">
        <w:rPr>
          <w:noProof/>
          <w:sz w:val="24"/>
          <w:szCs w:val="24"/>
        </w:rPr>
        <w:fldChar w:fldCharType="end"/>
      </w:r>
    </w:p>
    <w:p w:rsidR="00DE50B0" w:rsidRPr="00B951BB" w:rsidRDefault="00923164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314586191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314586192"/>
      <w:r w:rsidRPr="00B951BB">
        <w:lastRenderedPageBreak/>
        <w:t>Изменения к предыдущей версии.</w:t>
      </w:r>
      <w:bookmarkEnd w:id="3"/>
    </w:p>
    <w:p w:rsidR="003763B8" w:rsidRPr="003763B8" w:rsidRDefault="003763B8" w:rsidP="003763B8">
      <w:pPr>
        <w:rPr>
          <w:lang w:val="en-US" w:eastAsia="ar-SA"/>
        </w:rPr>
      </w:pPr>
    </w:p>
    <w:p w:rsidR="00511776" w:rsidRPr="00511776" w:rsidRDefault="00511776" w:rsidP="00511776">
      <w:pPr>
        <w:pStyle w:val="af0"/>
        <w:numPr>
          <w:ilvl w:val="0"/>
          <w:numId w:val="41"/>
        </w:numPr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511776">
        <w:rPr>
          <w:color w:val="0033CC"/>
          <w:sz w:val="22"/>
          <w:szCs w:val="22"/>
        </w:rPr>
        <w:t>новые профили в приложении 36:</w:t>
      </w:r>
      <w:r>
        <w:rPr>
          <w:color w:val="0033CC"/>
          <w:sz w:val="22"/>
          <w:szCs w:val="22"/>
        </w:rPr>
        <w:t xml:space="preserve"> </w:t>
      </w:r>
      <w:r w:rsidRPr="00511776">
        <w:rPr>
          <w:color w:val="0033CC"/>
          <w:sz w:val="22"/>
          <w:szCs w:val="22"/>
        </w:rPr>
        <w:t>медицинская реабилитация</w:t>
      </w:r>
      <w:r>
        <w:rPr>
          <w:color w:val="0033CC"/>
          <w:sz w:val="22"/>
          <w:szCs w:val="22"/>
        </w:rPr>
        <w:t xml:space="preserve">, </w:t>
      </w:r>
      <w:r w:rsidRPr="00511776">
        <w:rPr>
          <w:color w:val="0033CC"/>
          <w:sz w:val="22"/>
          <w:szCs w:val="22"/>
        </w:rPr>
        <w:t xml:space="preserve">травматология и ортопедия/1 </w:t>
      </w:r>
      <w:r>
        <w:rPr>
          <w:color w:val="0033CC"/>
          <w:sz w:val="22"/>
          <w:szCs w:val="22"/>
        </w:rPr>
        <w:t>(</w:t>
      </w:r>
      <w:r w:rsidRPr="00511776">
        <w:rPr>
          <w:color w:val="0033CC"/>
          <w:sz w:val="22"/>
          <w:szCs w:val="22"/>
        </w:rPr>
        <w:t>ВМП за счет средств ОМС)</w:t>
      </w:r>
      <w:r>
        <w:rPr>
          <w:color w:val="0033CC"/>
          <w:sz w:val="22"/>
          <w:szCs w:val="22"/>
        </w:rPr>
        <w:t>.</w:t>
      </w:r>
    </w:p>
    <w:p w:rsidR="00511326" w:rsidRPr="00511776" w:rsidRDefault="00511776" w:rsidP="00511776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511776">
        <w:rPr>
          <w:color w:val="0033CC"/>
          <w:sz w:val="22"/>
          <w:szCs w:val="22"/>
        </w:rPr>
        <w:t>в приложении 39: изменены коды простых медицинских услуг в КПМУ - диспансеризация и медицинские осмотры</w:t>
      </w:r>
    </w:p>
    <w:p w:rsidR="0030769E" w:rsidRPr="00B951BB" w:rsidRDefault="0030769E" w:rsidP="00511776">
      <w:pPr>
        <w:ind w:left="1134" w:hanging="850"/>
        <w:rPr>
          <w:lang w:eastAsia="ar-SA"/>
        </w:rPr>
      </w:pPr>
      <w:bookmarkStart w:id="4" w:name="_GoBack"/>
      <w:bookmarkEnd w:id="4"/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314586193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r w:rsidRPr="009E3A39">
        <w:rPr>
          <w:sz w:val="24"/>
          <w:szCs w:val="24"/>
        </w:rPr>
        <w:t>должностей</w:t>
      </w:r>
      <w:bookmarkEnd w:id="17"/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9E3A39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9E3A39">
        <w:rPr>
          <w:sz w:val="24"/>
          <w:szCs w:val="24"/>
        </w:rPr>
        <w:t>. Приложение №15</w:t>
      </w:r>
      <w:r w:rsidR="00560229" w:rsidRPr="00560229">
        <w:rPr>
          <w:sz w:val="24"/>
          <w:szCs w:val="24"/>
        </w:rPr>
        <w:t>.</w:t>
      </w:r>
    </w:p>
    <w:p w:rsidR="00CE6C09" w:rsidRPr="009E3A39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9E3A39">
        <w:rPr>
          <w:sz w:val="24"/>
          <w:szCs w:val="24"/>
        </w:rPr>
        <w:t>. Приложение №16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медикаментозные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Операции </w:t>
      </w:r>
      <w:r w:rsidRPr="0021393E">
        <w:rPr>
          <w:sz w:val="24"/>
          <w:szCs w:val="24"/>
        </w:rPr>
        <w:t xml:space="preserve"> </w:t>
      </w:r>
      <w:r w:rsidR="0021393E">
        <w:rPr>
          <w:sz w:val="24"/>
          <w:szCs w:val="24"/>
        </w:rPr>
        <w:t>в</w:t>
      </w:r>
      <w:r w:rsidRPr="009E3A39">
        <w:rPr>
          <w:sz w:val="24"/>
          <w:szCs w:val="24"/>
        </w:rPr>
        <w:t xml:space="preserve"> стационар</w:t>
      </w:r>
      <w:r w:rsidR="0021393E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2210CB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="00197153">
        <w:rPr>
          <w:sz w:val="24"/>
          <w:szCs w:val="24"/>
        </w:rPr>
        <w:t>остав</w:t>
      </w:r>
      <w:r w:rsidR="00C124A8">
        <w:rPr>
          <w:sz w:val="24"/>
          <w:szCs w:val="24"/>
        </w:rPr>
        <w:t>а</w:t>
      </w:r>
      <w:proofErr w:type="spellEnd"/>
      <w:r w:rsidR="00197153">
        <w:rPr>
          <w:sz w:val="24"/>
          <w:szCs w:val="24"/>
        </w:rPr>
        <w:t xml:space="preserve"> комплексных услуг Приложение №34</w:t>
      </w:r>
      <w:r w:rsidR="00560229" w:rsidRPr="00560229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(круглосуточный стационар). Приложение №36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(дневной стационар). Приложение №37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(стационар на дому). Приложение №38</w:t>
      </w:r>
      <w:r w:rsidR="00560229" w:rsidRPr="00F75DA9">
        <w:rPr>
          <w:sz w:val="24"/>
          <w:szCs w:val="24"/>
        </w:rPr>
        <w:t>.</w:t>
      </w:r>
    </w:p>
    <w:p w:rsidR="00197153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r w:rsidRPr="00DB6E8C">
        <w:rPr>
          <w:sz w:val="24"/>
          <w:szCs w:val="24"/>
        </w:rPr>
        <w:t>КПМУ</w:t>
      </w:r>
      <w:r w:rsidR="00197153">
        <w:rPr>
          <w:sz w:val="24"/>
          <w:szCs w:val="24"/>
        </w:rPr>
        <w:t xml:space="preserve"> (поликлиника). Приложение №39</w:t>
      </w:r>
      <w:r w:rsidR="00560229" w:rsidRPr="00F75DA9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4B7140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4B7140">
        <w:rPr>
          <w:sz w:val="24"/>
          <w:szCs w:val="24"/>
          <w:lang w:val="en-US"/>
        </w:rPr>
        <w:t>.</w:t>
      </w:r>
    </w:p>
    <w:p w:rsidR="00B4207D" w:rsidRPr="004B7140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4B7140">
        <w:rPr>
          <w:sz w:val="24"/>
          <w:szCs w:val="24"/>
          <w:lang w:val="en-US"/>
        </w:rPr>
        <w:t>.</w:t>
      </w:r>
    </w:p>
    <w:p w:rsidR="00B4207D" w:rsidRPr="00D227A2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4B7140">
        <w:rPr>
          <w:sz w:val="24"/>
          <w:szCs w:val="24"/>
          <w:lang w:val="en-US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4B7140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092DE6" w:rsidRPr="004B7140" w:rsidRDefault="00092DE6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314586194"/>
      <w:r w:rsidRPr="00670FB3">
        <w:lastRenderedPageBreak/>
        <w:t>Описание файла НСИ</w:t>
      </w:r>
      <w:bookmarkEnd w:id="30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всех типов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состояний диспансерного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Виды посещений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Pr="00C00753">
        <w:rPr>
          <w:color w:val="000000"/>
          <w:sz w:val="22"/>
          <w:szCs w:val="22"/>
          <w:highlight w:val="white"/>
        </w:rPr>
        <w:t>AgeGroups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Комплексные услуги –</w:t>
      </w:r>
      <w:r w:rsidR="00C00753">
        <w:rPr>
          <w:sz w:val="22"/>
          <w:szCs w:val="22"/>
        </w:rPr>
        <w:t xml:space="preserve"> </w:t>
      </w:r>
      <w:r w:rsidRPr="00C00753">
        <w:rPr>
          <w:sz w:val="22"/>
          <w:szCs w:val="22"/>
        </w:rPr>
        <w:t>«</w:t>
      </w:r>
      <w:proofErr w:type="spellStart"/>
      <w:r w:rsidRPr="00C00753">
        <w:rPr>
          <w:sz w:val="22"/>
          <w:szCs w:val="22"/>
          <w:lang w:val="en-US"/>
        </w:rPr>
        <w:t>ComplexServicesGroup</w:t>
      </w:r>
      <w:proofErr w:type="spellEnd"/>
      <w:r w:rsidRPr="00C00753">
        <w:rPr>
          <w:sz w:val="22"/>
          <w:szCs w:val="22"/>
        </w:rPr>
        <w:t>»</w:t>
      </w:r>
    </w:p>
    <w:p w:rsidR="00DC683A" w:rsidRPr="00C00753" w:rsidRDefault="00C95CED" w:rsidP="00145AB1">
      <w:pPr>
        <w:pStyle w:val="af0"/>
        <w:suppressAutoHyphens w:val="0"/>
        <w:spacing w:after="0" w:line="360" w:lineRule="auto"/>
        <w:ind w:left="360" w:firstLine="207"/>
        <w:contextualSpacing/>
        <w:jc w:val="left"/>
        <w:rPr>
          <w:sz w:val="22"/>
          <w:szCs w:val="22"/>
        </w:rPr>
      </w:pPr>
      <w:r w:rsidRPr="00C95CED">
        <w:rPr>
          <w:sz w:val="22"/>
          <w:szCs w:val="22"/>
        </w:rPr>
        <w:t xml:space="preserve">30.1. </w:t>
      </w:r>
      <w:r w:rsidR="00DC683A" w:rsidRPr="00C00753">
        <w:rPr>
          <w:sz w:val="22"/>
          <w:szCs w:val="22"/>
        </w:rPr>
        <w:t>Услуги – «</w:t>
      </w:r>
      <w:proofErr w:type="spellStart"/>
      <w:r w:rsidR="00DC683A" w:rsidRPr="00C00753">
        <w:rPr>
          <w:sz w:val="22"/>
          <w:szCs w:val="22"/>
        </w:rPr>
        <w:t>ComplexServicesGroup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ComplexServices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</w:t>
      </w:r>
      <w:proofErr w:type="spellEnd"/>
      <w:r w:rsidR="00DC683A" w:rsidRPr="00C00753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B5780A">
        <w:rPr>
          <w:sz w:val="22"/>
          <w:szCs w:val="22"/>
        </w:rPr>
        <w:t xml:space="preserve">      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proofErr w:type="spellStart"/>
      <w:r w:rsidR="00B24CFF" w:rsidRPr="00B5780A">
        <w:t>CSG_Hospital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4B7140">
        <w:rPr>
          <w:sz w:val="22"/>
          <w:szCs w:val="22"/>
          <w:lang w:val="en-US"/>
        </w:rPr>
        <w:t xml:space="preserve">      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</w:t>
      </w:r>
      <w:proofErr w:type="spellStart"/>
      <w:r w:rsidR="00B24CFF" w:rsidRPr="00B5780A">
        <w:t>CSG_Hospital_Day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Pr="00B5780A">
        <w:rPr>
          <w:sz w:val="20"/>
          <w:szCs w:val="20"/>
          <w:lang w:val="en-US"/>
        </w:rPr>
        <w:t>_Day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E01949" w:rsidRPr="00B5780A" w:rsidRDefault="00E01949" w:rsidP="00E01949">
      <w:pPr>
        <w:pStyle w:val="af0"/>
        <w:suppressAutoHyphens w:val="0"/>
        <w:spacing w:after="0" w:line="360" w:lineRule="auto"/>
        <w:ind w:left="792" w:firstLine="0"/>
        <w:contextualSpacing/>
        <w:jc w:val="left"/>
        <w:rPr>
          <w:sz w:val="22"/>
          <w:szCs w:val="22"/>
          <w:lang w:val="en-US"/>
        </w:rPr>
      </w:pP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</w:t>
      </w:r>
      <w:proofErr w:type="spellStart"/>
      <w:r w:rsidR="00B24CFF" w:rsidRPr="00B5780A">
        <w:rPr>
          <w:sz w:val="22"/>
          <w:szCs w:val="22"/>
        </w:rPr>
        <w:t>CSG_Hospital_Home</w:t>
      </w:r>
      <w:proofErr w:type="spellEnd"/>
      <w:r w:rsidR="00B24CFF" w:rsidRPr="00B5780A">
        <w:rPr>
          <w:sz w:val="22"/>
          <w:szCs w:val="22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F75DA9" w:rsidP="003F2B4F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Диагнозы</w:t>
      </w:r>
      <w:proofErr w:type="spellEnd"/>
      <w:r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>Г</w:t>
      </w:r>
      <w:proofErr w:type="gramEnd"/>
      <w:r w:rsidR="00E01949" w:rsidRPr="00B5780A">
        <w:rPr>
          <w:sz w:val="22"/>
          <w:szCs w:val="22"/>
          <w:lang w:val="en-US"/>
        </w:rPr>
        <w:t xml:space="preserve"> </w:t>
      </w:r>
      <w:r w:rsidR="00E01949" w:rsidRPr="00B5780A">
        <w:rPr>
          <w:sz w:val="20"/>
          <w:szCs w:val="20"/>
          <w:lang w:val="en-US"/>
        </w:rPr>
        <w:t xml:space="preserve">– « CSG – </w:t>
      </w:r>
      <w:proofErr w:type="spellStart"/>
      <w:r w:rsidR="00E01949" w:rsidRPr="00B5780A">
        <w:rPr>
          <w:sz w:val="20"/>
          <w:szCs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AgeGroup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CSGProfile</w:t>
      </w:r>
      <w:proofErr w:type="spellEnd"/>
      <w:r w:rsidR="00E01949" w:rsidRPr="00B5780A">
        <w:rPr>
          <w:sz w:val="20"/>
          <w:szCs w:val="20"/>
          <w:lang w:val="en-US"/>
        </w:rPr>
        <w:t xml:space="preserve"> –  CSG - MKBs - MKB»</w:t>
      </w:r>
    </w:p>
    <w:p w:rsidR="00855032" w:rsidRPr="00B5780A" w:rsidRDefault="00855032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Реанимаци</w:t>
      </w:r>
      <w:r w:rsidR="00B24CFF" w:rsidRPr="00B5780A">
        <w:rPr>
          <w:sz w:val="22"/>
          <w:szCs w:val="22"/>
        </w:rPr>
        <w:t>и</w:t>
      </w:r>
      <w:r w:rsidR="00B24CFF" w:rsidRPr="00B5780A">
        <w:rPr>
          <w:b/>
          <w:bCs/>
          <w:sz w:val="22"/>
          <w:szCs w:val="22"/>
        </w:rPr>
        <w:t xml:space="preserve"> – </w:t>
      </w:r>
      <w:r w:rsidR="00B24CFF" w:rsidRPr="00B5780A">
        <w:rPr>
          <w:b/>
          <w:bCs/>
        </w:rPr>
        <w:t>«</w:t>
      </w:r>
      <w:proofErr w:type="spellStart"/>
      <w:r w:rsidR="00B24CFF" w:rsidRPr="00B5780A">
        <w:t>CSG_reanimations</w:t>
      </w:r>
      <w:proofErr w:type="spellEnd"/>
      <w:r w:rsidR="00B24CFF" w:rsidRPr="00B5780A"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вызова 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Типы вызовов 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 с опозданием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Место вызова 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lastRenderedPageBreak/>
        <w:t>Типы событий СМП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 вида анестезии</w:t>
      </w:r>
      <w:r w:rsidR="00C00753" w:rsidRPr="00B5780A">
        <w:rPr>
          <w:sz w:val="22"/>
          <w:szCs w:val="22"/>
          <w:lang w:val="en-US"/>
        </w:rPr>
        <w:t xml:space="preserve"> </w:t>
      </w:r>
      <w:r w:rsidR="00092DE6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 xml:space="preserve">Перечень </w:t>
      </w:r>
      <w:proofErr w:type="gramStart"/>
      <w:r w:rsidRPr="00F75DA9">
        <w:rPr>
          <w:sz w:val="22"/>
          <w:szCs w:val="22"/>
        </w:rPr>
        <w:t>по</w:t>
      </w:r>
      <w:r w:rsidR="004E6D8F">
        <w:rPr>
          <w:sz w:val="22"/>
          <w:szCs w:val="22"/>
        </w:rPr>
        <w:tab/>
      </w:r>
      <w:r w:rsidR="004E6D8F">
        <w:rPr>
          <w:sz w:val="22"/>
          <w:szCs w:val="22"/>
        </w:rPr>
        <w:tab/>
      </w:r>
      <w:r w:rsidR="004E6D8F">
        <w:rPr>
          <w:sz w:val="22"/>
          <w:szCs w:val="22"/>
        </w:rPr>
        <w:tab/>
      </w:r>
      <w:proofErr w:type="spellStart"/>
      <w:r w:rsidRPr="00F75DA9">
        <w:rPr>
          <w:sz w:val="22"/>
          <w:szCs w:val="22"/>
        </w:rPr>
        <w:t>казателей</w:t>
      </w:r>
      <w:proofErr w:type="spellEnd"/>
      <w:proofErr w:type="gramEnd"/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Pr="006A1006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Профили мед</w:t>
      </w:r>
      <w:proofErr w:type="gramStart"/>
      <w:r w:rsidRPr="006A1006">
        <w:rPr>
          <w:sz w:val="22"/>
          <w:szCs w:val="22"/>
        </w:rPr>
        <w:t>.</w:t>
      </w:r>
      <w:proofErr w:type="gramEnd"/>
      <w:r w:rsidRPr="006A1006">
        <w:rPr>
          <w:sz w:val="22"/>
          <w:szCs w:val="22"/>
        </w:rPr>
        <w:t xml:space="preserve"> </w:t>
      </w:r>
      <w:proofErr w:type="gramStart"/>
      <w:r w:rsidRPr="006A1006">
        <w:rPr>
          <w:sz w:val="22"/>
          <w:szCs w:val="22"/>
        </w:rPr>
        <w:t>п</w:t>
      </w:r>
      <w:proofErr w:type="gramEnd"/>
      <w:r w:rsidRPr="006A1006">
        <w:rPr>
          <w:sz w:val="22"/>
          <w:szCs w:val="22"/>
        </w:rPr>
        <w:t>омощи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472607" w:rsidRPr="00560229" w:rsidRDefault="004726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  <w:r w:rsidRPr="00560229">
        <w:rPr>
          <w:sz w:val="22"/>
          <w:szCs w:val="22"/>
        </w:rPr>
        <w:t xml:space="preserve">                 </w:t>
      </w:r>
    </w:p>
    <w:p w:rsidR="00472607" w:rsidRPr="00560229" w:rsidRDefault="004726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60229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3" w:name="_Toc314586196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3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длину: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символов» – атрибут должен иметь длину ровно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 n символов» – атрибут может иметь длину от 0 до n;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«от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» – атрибут может иметь длину 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>, пустые значения не допускаются;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r w:rsidRPr="002E0227">
        <w:rPr>
          <w:b/>
          <w:i/>
          <w:sz w:val="22"/>
          <w:szCs w:val="22"/>
          <w:lang w:val="en-US" w:eastAsia="ar-SA"/>
        </w:rPr>
        <w:t>string</w:t>
      </w:r>
      <w:r w:rsidRPr="002E0227">
        <w:rPr>
          <w:sz w:val="22"/>
          <w:szCs w:val="22"/>
          <w:lang w:eastAsia="ar-SA"/>
        </w:rPr>
        <w:t>);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значения: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lastRenderedPageBreak/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8"/>
      <w:bookmarkStart w:id="35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4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body</w:t>
      </w:r>
      <w:bookmarkEnd w:id="3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992"/>
        <w:gridCol w:w="2464"/>
      </w:tblGrid>
      <w:tr w:rsidR="00670FB3" w:rsidRPr="002E0227" w:rsidTr="008629D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2A4D84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2A4D84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2E0227" w:rsidRDefault="00670FB3" w:rsidP="006704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9"/>
      <w:r w:rsidRPr="002E0227">
        <w:rPr>
          <w:rFonts w:ascii="Times New Roman" w:hAnsi="Times New Roman" w:cs="Times New Roman"/>
          <w:sz w:val="24"/>
          <w:szCs w:val="24"/>
        </w:rPr>
        <w:t xml:space="preserve">Данные по </w:t>
      </w:r>
      <w:bookmarkEnd w:id="36"/>
      <w:r w:rsidR="001B3C1A">
        <w:rPr>
          <w:rFonts w:ascii="Times New Roman" w:hAnsi="Times New Roman" w:cs="Times New Roman"/>
          <w:sz w:val="24"/>
          <w:szCs w:val="24"/>
        </w:rPr>
        <w:t>МО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7" w:name="_Toc31458620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LPUs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single_financing_end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lastRenderedPageBreak/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adress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r w:rsidR="00670FB3" w:rsidRPr="002E0227">
        <w:rPr>
          <w:rFonts w:ascii="Times New Roman" w:hAnsi="Times New Roman" w:cs="Times New Roman"/>
          <w:sz w:val="24"/>
          <w:szCs w:val="24"/>
        </w:rPr>
        <w:t>Данные по СМО</w:t>
      </w:r>
      <w:bookmarkEnd w:id="38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39" w:name="_Toc314586204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39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0" w:name="_Toc31458620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YaroslavlRegionSMOs</w:t>
      </w:r>
      <w:bookmarkEnd w:id="40"/>
      <w:proofErr w:type="spellEnd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Pr="00B5780A" w:rsidRDefault="00670FB3" w:rsidP="00670FB3">
      <w:pPr>
        <w:pStyle w:val="af0"/>
        <w:spacing w:after="0" w:line="360" w:lineRule="auto"/>
        <w:ind w:left="792"/>
      </w:pPr>
    </w:p>
    <w:p w:rsidR="004D258E" w:rsidRPr="00F5231C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1" w:name="_Toc314586205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не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5780A">
        <w:rPr>
          <w:rFonts w:ascii="Times New Roman" w:hAnsi="Times New Roman" w:cs="Times New Roman"/>
          <w:b w:val="0"/>
          <w:sz w:val="20"/>
          <w:szCs w:val="20"/>
        </w:rPr>
        <w:lastRenderedPageBreak/>
        <w:t xml:space="preserve">Атрибуты элемента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OtherTerritoriesSMOs</w:t>
      </w:r>
      <w:bookmarkEnd w:id="41"/>
      <w:proofErr w:type="spellEnd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2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</w:t>
      </w:r>
      <w:bookmarkEnd w:id="4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3" w:name="_Toc31458620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</w:t>
      </w:r>
      <w:bookmarkEnd w:id="4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4" w:name="_Toc314586212"/>
      <w:r w:rsidRPr="0054635B">
        <w:rPr>
          <w:rFonts w:ascii="Times New Roman" w:hAnsi="Times New Roman" w:cs="Times New Roman"/>
          <w:szCs w:val="24"/>
        </w:rPr>
        <w:t>Регионы</w:t>
      </w:r>
      <w:bookmarkEnd w:id="4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5" w:name="_Toc31458621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</w:t>
      </w:r>
      <w:bookmarkEnd w:id="4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46" w:name="_Toc314586214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4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1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оперативных </w:t>
            </w:r>
            <w:r w:rsidRPr="002E0227">
              <w:rPr>
                <w:sz w:val="22"/>
                <w:szCs w:val="22"/>
              </w:rPr>
              <w:lastRenderedPageBreak/>
              <w:t>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8" w:name="_Toc314586216"/>
      <w:r w:rsidRPr="0054635B">
        <w:rPr>
          <w:rFonts w:ascii="Times New Roman" w:hAnsi="Times New Roman" w:cs="Times New Roman"/>
          <w:szCs w:val="24"/>
        </w:rPr>
        <w:lastRenderedPageBreak/>
        <w:t>Исходы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лечения</w:t>
      </w:r>
      <w:bookmarkEnd w:id="4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3145862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type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0" w:name="_Toc314586218"/>
      <w:r w:rsidRPr="0054635B">
        <w:rPr>
          <w:rFonts w:ascii="Times New Roman" w:hAnsi="Times New Roman" w:cs="Times New Roman"/>
          <w:szCs w:val="24"/>
        </w:rPr>
        <w:t>Поводы посещения поликлиники</w:t>
      </w:r>
      <w:bookmarkEnd w:id="5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314586217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2" w:name="_Toc31458622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5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1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</w:t>
      </w:r>
      <w:bookmarkEnd w:id="5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lastRenderedPageBreak/>
        <w:t>Диагнозы МКБ10</w:t>
      </w:r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MKBs</w:t>
      </w:r>
      <w:proofErr w:type="spellEnd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22"/>
      <w:r w:rsidRPr="0054635B">
        <w:rPr>
          <w:rFonts w:ascii="Times New Roman" w:hAnsi="Times New Roman" w:cs="Times New Roman"/>
          <w:szCs w:val="24"/>
        </w:rPr>
        <w:t>Типы травм</w:t>
      </w:r>
      <w:bookmarkEnd w:id="5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5" w:name="_Toc31458622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6" w:name="_Toc314586225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56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57" w:name="_Toc314586226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58" w:name="_Toc314586229"/>
      <w:r w:rsidRPr="00DD1A29">
        <w:rPr>
          <w:rFonts w:ascii="Times New Roman" w:hAnsi="Times New Roman" w:cs="Times New Roman"/>
          <w:sz w:val="22"/>
          <w:szCs w:val="22"/>
        </w:rPr>
        <w:lastRenderedPageBreak/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58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SimpleMedicalServices</w:t>
      </w:r>
      <w:proofErr w:type="spellEnd"/>
      <w:r w:rsidRPr="00F904FA">
        <w:rPr>
          <w:sz w:val="20"/>
          <w:szCs w:val="20"/>
          <w:lang w:val="en-US"/>
        </w:rPr>
        <w:t xml:space="preserve">–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</w:t>
      </w:r>
      <w:proofErr w:type="spellEnd"/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Type_sms</w:t>
      </w:r>
      <w:proofErr w:type="spellEnd"/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F857D7" w:rsidRDefault="00F857D7" w:rsidP="00F857D7">
      <w:pPr>
        <w:spacing w:after="0"/>
        <w:rPr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9" w:name="_Toc314586235"/>
      <w:r w:rsidRPr="0054635B">
        <w:rPr>
          <w:rFonts w:ascii="Times New Roman" w:hAnsi="Times New Roman" w:cs="Times New Roman"/>
          <w:szCs w:val="24"/>
        </w:rPr>
        <w:lastRenderedPageBreak/>
        <w:t>Операции в стационарах всех типов</w:t>
      </w:r>
      <w:bookmarkEnd w:id="5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0" w:name="_Toc31458623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5746B5" w:rsidRDefault="005746B5" w:rsidP="00670FB3">
      <w:pPr>
        <w:pStyle w:val="af0"/>
        <w:spacing w:after="0" w:line="360" w:lineRule="auto"/>
        <w:ind w:left="792"/>
        <w:rPr>
          <w:lang w:val="en-US"/>
        </w:rPr>
      </w:pPr>
    </w:p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 xml:space="preserve">Справочник типов палат, оказывающих реанимационные услуги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53"/>
      <w:r w:rsidRPr="00C5537C">
        <w:rPr>
          <w:rFonts w:ascii="Times New Roman" w:hAnsi="Times New Roman" w:cs="Times New Roman"/>
          <w:szCs w:val="24"/>
        </w:rPr>
        <w:t>Страны</w:t>
      </w:r>
      <w:bookmarkEnd w:id="61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62" w:name="_Toc314586252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proofErr w:type="spellStart"/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6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3" w:name="_Toc314586255"/>
      <w:r w:rsidRPr="00C5537C">
        <w:rPr>
          <w:rFonts w:ascii="Times New Roman" w:hAnsi="Times New Roman" w:cs="Times New Roman"/>
          <w:szCs w:val="24"/>
        </w:rPr>
        <w:lastRenderedPageBreak/>
        <w:t>Степень участия специалиста</w:t>
      </w:r>
      <w:bookmarkEnd w:id="63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4" w:name="_Toc31458625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57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65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6" w:name="_Toc31458625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6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7" w:name="_Toc314586259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67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8" w:name="_Toc314586258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9" w:name="_Toc314586261"/>
      <w:r w:rsidRPr="00C5537C">
        <w:rPr>
          <w:rFonts w:ascii="Times New Roman" w:hAnsi="Times New Roman" w:cs="Times New Roman"/>
          <w:szCs w:val="24"/>
        </w:rPr>
        <w:t>Типы направлений</w:t>
      </w:r>
      <w:bookmarkEnd w:id="69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0" w:name="_Toc31458626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CC4724" w:rsidRPr="00CC4724" w:rsidRDefault="00CC4724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lastRenderedPageBreak/>
        <w:t>Комплексные услуги</w:t>
      </w:r>
    </w:p>
    <w:p w:rsidR="00670FB3" w:rsidRPr="00226061" w:rsidRDefault="00670FB3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1" w:name="_Toc314586275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ComplexServicesGroup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</w:t>
      </w:r>
      <w:r w:rsidRPr="00226061">
        <w:rPr>
          <w:b w:val="0"/>
          <w:sz w:val="20"/>
          <w:szCs w:val="20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</w:t>
      </w:r>
      <w:bookmarkEnd w:id="7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t>К</w:t>
      </w:r>
      <w:r w:rsidR="00355D21" w:rsidRPr="00C5537C">
        <w:rPr>
          <w:rFonts w:ascii="Times New Roman" w:hAnsi="Times New Roman" w:cs="Times New Roman"/>
          <w:szCs w:val="24"/>
        </w:rPr>
        <w:t>З</w:t>
      </w:r>
      <w:r w:rsidRPr="00C5537C">
        <w:rPr>
          <w:rFonts w:ascii="Times New Roman" w:hAnsi="Times New Roman" w:cs="Times New Roman"/>
          <w:szCs w:val="24"/>
        </w:rPr>
        <w:t>Г</w:t>
      </w: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72" w:name="_Toc314586279"/>
      <w:r>
        <w:rPr>
          <w:b/>
          <w:bCs/>
          <w:lang w:val="en-US"/>
        </w:rPr>
        <w:t>22</w:t>
      </w:r>
      <w:r w:rsidR="00745B6B" w:rsidRPr="00C5537C">
        <w:rPr>
          <w:b/>
          <w:bCs/>
          <w:lang w:val="en-US"/>
        </w:rPr>
        <w:t>.1</w:t>
      </w:r>
      <w:proofErr w:type="gramStart"/>
      <w:r w:rsidR="00C95CED" w:rsidRPr="00C5537C">
        <w:rPr>
          <w:b/>
          <w:bCs/>
          <w:lang w:val="en-US"/>
        </w:rPr>
        <w:t>.</w:t>
      </w:r>
      <w:r w:rsidR="00745B6B" w:rsidRPr="00C5537C">
        <w:rPr>
          <w:b/>
          <w:bCs/>
          <w:lang w:val="en-US"/>
        </w:rPr>
        <w:t xml:space="preserve">  </w:t>
      </w:r>
      <w:r w:rsidR="00670FB3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670FB3" w:rsidRPr="00C5537C">
        <w:rPr>
          <w:b/>
          <w:bCs/>
          <w:lang w:val="en-US"/>
        </w:rPr>
        <w:t>Г</w:t>
      </w:r>
      <w:bookmarkEnd w:id="72"/>
      <w:proofErr w:type="gramEnd"/>
      <w:r w:rsidR="00B90A1F" w:rsidRPr="00C5537C">
        <w:rPr>
          <w:b/>
          <w:bCs/>
          <w:lang w:val="en-US"/>
        </w:rPr>
        <w:t xml:space="preserve"> </w:t>
      </w:r>
      <w:proofErr w:type="spellStart"/>
      <w:r w:rsidR="00B90A1F" w:rsidRPr="00C5537C">
        <w:rPr>
          <w:b/>
          <w:bCs/>
          <w:lang w:val="en-US"/>
        </w:rPr>
        <w:t>стационар</w:t>
      </w:r>
      <w:proofErr w:type="spellEnd"/>
    </w:p>
    <w:p w:rsidR="00670FB3" w:rsidRPr="00145AB1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3" w:name="_Toc314586281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73"/>
    </w:p>
    <w:p w:rsidR="00145AB1" w:rsidRPr="00B5780A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74" w:name="_Toc314586280"/>
      <w:r w:rsidRPr="00B5780A">
        <w:rPr>
          <w:sz w:val="20"/>
          <w:szCs w:val="20"/>
        </w:rPr>
        <w:t>Атрибуты</w:t>
      </w:r>
      <w:r w:rsidRPr="00B5780A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B5780A">
        <w:rPr>
          <w:sz w:val="20"/>
          <w:szCs w:val="20"/>
          <w:lang w:val="en-US"/>
        </w:rPr>
        <w:t xml:space="preserve">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 </w:t>
      </w:r>
      <w:proofErr w:type="spellStart"/>
      <w:r w:rsidRPr="00B5780A">
        <w:rPr>
          <w:sz w:val="20"/>
          <w:szCs w:val="20"/>
          <w:lang w:val="en-US"/>
        </w:rPr>
        <w:t>AgeGroup</w:t>
      </w:r>
      <w:bookmarkEnd w:id="7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5" w:name="_Toc314586283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5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6" w:name="_Toc31458628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7" w:name="_Toc314586285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7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8" w:name="_Toc314586284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7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lastRenderedPageBreak/>
              <w:t>duration80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duration120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9" w:name="_Toc314586287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9"/>
    </w:p>
    <w:p w:rsidR="00226061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80" w:name="_Toc314586286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81" w:name="_Toc314586288"/>
      <w:r>
        <w:rPr>
          <w:b/>
          <w:bCs/>
          <w:lang w:val="en-US"/>
        </w:rPr>
        <w:t>22</w:t>
      </w:r>
      <w:r w:rsidRPr="00C5537C">
        <w:rPr>
          <w:b/>
          <w:bCs/>
          <w:lang w:val="en-US"/>
        </w:rPr>
        <w:t>.</w:t>
      </w:r>
      <w:r>
        <w:rPr>
          <w:b/>
          <w:bCs/>
          <w:lang w:val="en-US"/>
        </w:rPr>
        <w:t>2</w:t>
      </w:r>
      <w:proofErr w:type="gramStart"/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</w:t>
      </w:r>
      <w:proofErr w:type="gramEnd"/>
      <w:r w:rsidR="00EA39A8" w:rsidRPr="00C5537C">
        <w:rPr>
          <w:b/>
          <w:bCs/>
          <w:lang w:val="en-US"/>
        </w:rPr>
        <w:t xml:space="preserve"> </w:t>
      </w:r>
      <w:proofErr w:type="spellStart"/>
      <w:r w:rsidR="00EA39A8" w:rsidRPr="00C5537C">
        <w:rPr>
          <w:b/>
          <w:bCs/>
          <w:lang w:val="en-US"/>
        </w:rPr>
        <w:t>д</w:t>
      </w:r>
      <w:r w:rsidR="00670FB3" w:rsidRPr="00C5537C">
        <w:rPr>
          <w:b/>
          <w:bCs/>
          <w:lang w:val="en-US"/>
        </w:rPr>
        <w:t>невной</w:t>
      </w:r>
      <w:proofErr w:type="spellEnd"/>
      <w:r w:rsidR="00670FB3" w:rsidRPr="00C5537C">
        <w:rPr>
          <w:b/>
          <w:bCs/>
          <w:lang w:val="en-US"/>
        </w:rPr>
        <w:t xml:space="preserve"> </w:t>
      </w:r>
      <w:proofErr w:type="spellStart"/>
      <w:r w:rsidR="00670FB3" w:rsidRPr="00C5537C">
        <w:rPr>
          <w:b/>
          <w:bCs/>
          <w:lang w:val="en-US"/>
        </w:rPr>
        <w:t>стационар</w:t>
      </w:r>
      <w:proofErr w:type="spellEnd"/>
      <w:r w:rsidR="00670FB3" w:rsidRPr="00C5537C">
        <w:rPr>
          <w:b/>
          <w:bCs/>
          <w:lang w:val="en-US"/>
        </w:rPr>
        <w:t xml:space="preserve"> </w:t>
      </w:r>
      <w:bookmarkEnd w:id="81"/>
    </w:p>
    <w:p w:rsidR="00670FB3" w:rsidRPr="0054635B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82" w:name="_Toc314586290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82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3" w:name="_Toc31458628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4" w:name="_Toc314586292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84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5" w:name="_Toc314586291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8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6" w:name="_Toc314586294"/>
      <w:r w:rsidRPr="0054635B">
        <w:rPr>
          <w:rFonts w:ascii="Times New Roman" w:hAnsi="Times New Roman" w:cs="Times New Roman"/>
          <w:szCs w:val="24"/>
        </w:rPr>
        <w:lastRenderedPageBreak/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 xml:space="preserve">Г </w:t>
      </w:r>
      <w:bookmarkEnd w:id="86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7" w:name="_Toc31458629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bookmarkStart w:id="89" w:name="_Toc314586297"/>
      <w:r w:rsidRPr="00C5537C">
        <w:rPr>
          <w:b/>
          <w:bCs/>
        </w:rPr>
        <w:t xml:space="preserve">22.3.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89"/>
      <w:r w:rsidR="00B90A1F" w:rsidRPr="00C5537C">
        <w:rPr>
          <w:b/>
          <w:bCs/>
        </w:rPr>
        <w:t xml:space="preserve"> Стационар на дому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90" w:name="_Toc314586299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90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1" w:name="_Toc31458629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2" w:name="_Toc314586301"/>
      <w:r w:rsidRPr="0054635B">
        <w:rPr>
          <w:rFonts w:ascii="Times New Roman" w:hAnsi="Times New Roman" w:cs="Times New Roman"/>
          <w:szCs w:val="24"/>
        </w:rPr>
        <w:lastRenderedPageBreak/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2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3" w:name="_Toc31458630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9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4" w:name="_Toc314586303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4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95" w:name="_Toc31458630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6" w:name="_Toc31458630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6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97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lastRenderedPageBreak/>
        <w:t xml:space="preserve">22.4.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Мин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Макс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8" w:name="_Toc314586323"/>
      <w:r w:rsidRPr="00997554">
        <w:rPr>
          <w:rFonts w:ascii="Times New Roman" w:hAnsi="Times New Roman" w:cs="Times New Roman"/>
          <w:szCs w:val="24"/>
        </w:rPr>
        <w:t xml:space="preserve"> </w:t>
      </w:r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98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99" w:name="_Toc314586325"/>
      <w:r>
        <w:rPr>
          <w:b/>
          <w:bCs/>
          <w:lang w:val="en-US"/>
        </w:rPr>
        <w:t xml:space="preserve">23.1.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99"/>
      <w:proofErr w:type="spellEnd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0" w:name="_Toc31458632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7"/>
      <w:r>
        <w:rPr>
          <w:b/>
          <w:bCs/>
          <w:lang w:val="en-US"/>
        </w:rPr>
        <w:t xml:space="preserve">23.2.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1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2" w:name="_Toc31458632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s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3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3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4" w:name="_Toc31458632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5" w:name="_Toc314586331"/>
      <w:r>
        <w:rPr>
          <w:b/>
          <w:bCs/>
          <w:lang w:val="en-US"/>
        </w:rPr>
        <w:t xml:space="preserve">23.5.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5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6" w:name="_Toc314586330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7" w:name="_Toc314586333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7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8" w:name="_Toc31458633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09" w:name="_Toc314586335"/>
      <w:r w:rsidRPr="00997554">
        <w:rPr>
          <w:b/>
          <w:bCs/>
        </w:rPr>
        <w:t>23.</w:t>
      </w:r>
      <w:r>
        <w:rPr>
          <w:b/>
          <w:bCs/>
          <w:lang w:val="en-US"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670FB3" w:rsidRPr="00997554">
        <w:rPr>
          <w:b/>
          <w:bCs/>
        </w:rPr>
        <w:t>Виды состояния больного по СМП</w:t>
      </w:r>
      <w:bookmarkEnd w:id="109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0" w:name="_Toc31458633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1" w:name="_Toc314586337"/>
      <w:r>
        <w:rPr>
          <w:b/>
          <w:bCs/>
          <w:lang w:val="en-US"/>
        </w:rPr>
        <w:t xml:space="preserve">23.8.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1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12" w:name="_Toc314586336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1C15EF" w:rsidRDefault="001C15EF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3" w:name="_Toc314586339"/>
      <w:r>
        <w:rPr>
          <w:b/>
          <w:bCs/>
          <w:lang w:val="en-US"/>
        </w:rPr>
        <w:lastRenderedPageBreak/>
        <w:t xml:space="preserve">23.9. </w:t>
      </w:r>
      <w:proofErr w:type="spellStart"/>
      <w:r w:rsidR="00670FB3" w:rsidRPr="00997554">
        <w:rPr>
          <w:b/>
          <w:bCs/>
          <w:lang w:val="en-US"/>
        </w:rPr>
        <w:t>Осложнение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по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4" w:name="_Toc314586338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t>Код вида анестезии</w:t>
      </w:r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anesthesia</w:t>
      </w:r>
      <w:proofErr w:type="spellEnd"/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Pr="00182D85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</w:p>
    <w:p w:rsidR="001549D3" w:rsidRPr="00182D85" w:rsidRDefault="001549D3" w:rsidP="001549D3">
      <w:pPr>
        <w:pStyle w:val="af0"/>
        <w:spacing w:after="0" w:line="360" w:lineRule="auto"/>
        <w:ind w:left="792"/>
      </w:pPr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</w:t>
      </w:r>
      <w:proofErr w:type="spellEnd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MotiveRefusal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</w:rPr>
              <w:t>comments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D85">
              <w:rPr>
                <w:sz w:val="22"/>
                <w:szCs w:val="22"/>
              </w:rPr>
              <w:t>form_pg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9B581F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Факторы риска 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B26234">
        <w:rPr>
          <w:sz w:val="22"/>
          <w:szCs w:val="22"/>
          <w:lang w:val="en-US"/>
        </w:rPr>
        <w:t>RiskFactors</w:t>
      </w:r>
      <w:proofErr w:type="spellEnd"/>
      <w:r w:rsidRPr="00B26234">
        <w:rPr>
          <w:sz w:val="22"/>
          <w:szCs w:val="22"/>
          <w:lang w:val="en-US"/>
        </w:rPr>
        <w:t xml:space="preserve"> - </w:t>
      </w:r>
      <w:proofErr w:type="spellStart"/>
      <w:r w:rsidRPr="00B26234">
        <w:rPr>
          <w:sz w:val="22"/>
          <w:szCs w:val="22"/>
          <w:lang w:val="en-US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="0075006B" w:rsidRPr="0075006B">
        <w:rPr>
          <w:sz w:val="22"/>
          <w:szCs w:val="22"/>
          <w:lang w:val="en-US"/>
        </w:rPr>
        <w:t>MedWorks</w:t>
      </w:r>
      <w:proofErr w:type="spellEnd"/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proofErr w:type="spellStart"/>
      <w:r w:rsidR="0075006B" w:rsidRPr="0075006B">
        <w:rPr>
          <w:sz w:val="22"/>
          <w:szCs w:val="22"/>
          <w:lang w:val="en-US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Default="00092DE6" w:rsidP="002E4A6B">
      <w:pPr>
        <w:jc w:val="center"/>
        <w:rPr>
          <w:b/>
          <w:lang w:val="en-US" w:eastAsia="ar-SA"/>
        </w:rPr>
      </w:pPr>
    </w:p>
    <w:sectPr w:rsidR="00092DE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6F5" w:rsidRDefault="009576F5" w:rsidP="00ED197B">
      <w:pPr>
        <w:spacing w:after="0"/>
      </w:pPr>
      <w:r>
        <w:separator/>
      </w:r>
    </w:p>
  </w:endnote>
  <w:endnote w:type="continuationSeparator" w:id="0">
    <w:p w:rsidR="009576F5" w:rsidRDefault="009576F5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76" w:rsidRDefault="00511776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5E3E">
      <w:rPr>
        <w:noProof/>
      </w:rPr>
      <w:t>9</w:t>
    </w:r>
    <w:r>
      <w:rPr>
        <w:noProof/>
      </w:rPr>
      <w:fldChar w:fldCharType="end"/>
    </w:r>
  </w:p>
  <w:p w:rsidR="00511776" w:rsidRDefault="005117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6F5" w:rsidRDefault="009576F5" w:rsidP="00ED197B">
      <w:pPr>
        <w:spacing w:after="0"/>
      </w:pPr>
      <w:r>
        <w:separator/>
      </w:r>
    </w:p>
  </w:footnote>
  <w:footnote w:type="continuationSeparator" w:id="0">
    <w:p w:rsidR="009576F5" w:rsidRDefault="009576F5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76" w:rsidRDefault="00511776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0FE250D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204A741C"/>
    <w:multiLevelType w:val="multilevel"/>
    <w:tmpl w:val="6BD086D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21D240A3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5572C4"/>
    <w:multiLevelType w:val="hybridMultilevel"/>
    <w:tmpl w:val="552E5B46"/>
    <w:lvl w:ilvl="0" w:tplc="CACA2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1DC4B30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6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5263D17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8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991350A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4407D45"/>
    <w:multiLevelType w:val="hybridMultilevel"/>
    <w:tmpl w:val="E04452A2"/>
    <w:lvl w:ilvl="0" w:tplc="7D0CD408">
      <w:start w:val="1"/>
      <w:numFmt w:val="decimalZero"/>
      <w:lvlText w:val="%1-"/>
      <w:lvlJc w:val="left"/>
      <w:pPr>
        <w:ind w:left="269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3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26"/>
  </w:num>
  <w:num w:numId="4">
    <w:abstractNumId w:val="24"/>
  </w:num>
  <w:num w:numId="5">
    <w:abstractNumId w:val="31"/>
  </w:num>
  <w:num w:numId="6">
    <w:abstractNumId w:val="21"/>
  </w:num>
  <w:num w:numId="7">
    <w:abstractNumId w:val="20"/>
  </w:num>
  <w:num w:numId="8">
    <w:abstractNumId w:val="28"/>
  </w:num>
  <w:num w:numId="9">
    <w:abstractNumId w:val="30"/>
  </w:num>
  <w:num w:numId="10">
    <w:abstractNumId w:val="19"/>
  </w:num>
  <w:num w:numId="11">
    <w:abstractNumId w:val="33"/>
  </w:num>
  <w:num w:numId="12">
    <w:abstractNumId w:val="32"/>
  </w:num>
  <w:num w:numId="13">
    <w:abstractNumId w:val="16"/>
  </w:num>
  <w:num w:numId="14">
    <w:abstractNumId w:val="25"/>
  </w:num>
  <w:num w:numId="15">
    <w:abstractNumId w:val="23"/>
  </w:num>
  <w:num w:numId="16">
    <w:abstractNumId w:val="27"/>
  </w:num>
  <w:num w:numId="17">
    <w:abstractNumId w:val="23"/>
  </w:num>
  <w:num w:numId="18">
    <w:abstractNumId w:val="22"/>
  </w:num>
  <w:num w:numId="19">
    <w:abstractNumId w:val="29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18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21D21"/>
    <w:rsid w:val="000225CC"/>
    <w:rsid w:val="0002395A"/>
    <w:rsid w:val="00026610"/>
    <w:rsid w:val="00030BB9"/>
    <w:rsid w:val="00034440"/>
    <w:rsid w:val="000368FA"/>
    <w:rsid w:val="0003789A"/>
    <w:rsid w:val="000438B5"/>
    <w:rsid w:val="00064C62"/>
    <w:rsid w:val="0006514B"/>
    <w:rsid w:val="000702E6"/>
    <w:rsid w:val="000821F4"/>
    <w:rsid w:val="00082DBA"/>
    <w:rsid w:val="0008303D"/>
    <w:rsid w:val="00087738"/>
    <w:rsid w:val="00092DE6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14923"/>
    <w:rsid w:val="001201F7"/>
    <w:rsid w:val="001218A8"/>
    <w:rsid w:val="00130D0D"/>
    <w:rsid w:val="00132980"/>
    <w:rsid w:val="00136BEB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ED0"/>
    <w:rsid w:val="001822A6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5116"/>
    <w:rsid w:val="0021393E"/>
    <w:rsid w:val="002176CB"/>
    <w:rsid w:val="00220772"/>
    <w:rsid w:val="00220E22"/>
    <w:rsid w:val="002210CB"/>
    <w:rsid w:val="00222303"/>
    <w:rsid w:val="00224239"/>
    <w:rsid w:val="00226061"/>
    <w:rsid w:val="00231256"/>
    <w:rsid w:val="00241547"/>
    <w:rsid w:val="002452DB"/>
    <w:rsid w:val="002503F6"/>
    <w:rsid w:val="00251632"/>
    <w:rsid w:val="002546DA"/>
    <w:rsid w:val="002556BE"/>
    <w:rsid w:val="00263CC2"/>
    <w:rsid w:val="0026436C"/>
    <w:rsid w:val="00273BC0"/>
    <w:rsid w:val="0027502D"/>
    <w:rsid w:val="00275D08"/>
    <w:rsid w:val="00276252"/>
    <w:rsid w:val="0028743B"/>
    <w:rsid w:val="0029193C"/>
    <w:rsid w:val="00293412"/>
    <w:rsid w:val="002A2984"/>
    <w:rsid w:val="002A4D84"/>
    <w:rsid w:val="002A4E2B"/>
    <w:rsid w:val="002A7B8B"/>
    <w:rsid w:val="002B4B2A"/>
    <w:rsid w:val="002B5029"/>
    <w:rsid w:val="002C55FE"/>
    <w:rsid w:val="002C6EC4"/>
    <w:rsid w:val="002D3946"/>
    <w:rsid w:val="002D3CD4"/>
    <w:rsid w:val="002D5771"/>
    <w:rsid w:val="002E3DDD"/>
    <w:rsid w:val="002E4A6B"/>
    <w:rsid w:val="002E6884"/>
    <w:rsid w:val="002F2189"/>
    <w:rsid w:val="002F6F9E"/>
    <w:rsid w:val="002F7B71"/>
    <w:rsid w:val="003057D3"/>
    <w:rsid w:val="00305D59"/>
    <w:rsid w:val="003072DA"/>
    <w:rsid w:val="0030769E"/>
    <w:rsid w:val="00310944"/>
    <w:rsid w:val="0031110C"/>
    <w:rsid w:val="00314F27"/>
    <w:rsid w:val="00315582"/>
    <w:rsid w:val="00321731"/>
    <w:rsid w:val="00323968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5B0"/>
    <w:rsid w:val="003858D4"/>
    <w:rsid w:val="00386E0D"/>
    <w:rsid w:val="00387720"/>
    <w:rsid w:val="003906FB"/>
    <w:rsid w:val="003934F8"/>
    <w:rsid w:val="00394E05"/>
    <w:rsid w:val="00395E16"/>
    <w:rsid w:val="003A560B"/>
    <w:rsid w:val="003A6938"/>
    <w:rsid w:val="003A6D5A"/>
    <w:rsid w:val="003A6EF3"/>
    <w:rsid w:val="003C056D"/>
    <w:rsid w:val="003C2364"/>
    <w:rsid w:val="003D0835"/>
    <w:rsid w:val="003D0D89"/>
    <w:rsid w:val="003D6013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4F36"/>
    <w:rsid w:val="00416F4D"/>
    <w:rsid w:val="004204CC"/>
    <w:rsid w:val="00421675"/>
    <w:rsid w:val="00421E04"/>
    <w:rsid w:val="00426705"/>
    <w:rsid w:val="004436D2"/>
    <w:rsid w:val="00457EC4"/>
    <w:rsid w:val="004638F7"/>
    <w:rsid w:val="00464D56"/>
    <w:rsid w:val="0047145D"/>
    <w:rsid w:val="00472607"/>
    <w:rsid w:val="0047555A"/>
    <w:rsid w:val="00480CC1"/>
    <w:rsid w:val="004822A5"/>
    <w:rsid w:val="00483AF4"/>
    <w:rsid w:val="004969E3"/>
    <w:rsid w:val="00497266"/>
    <w:rsid w:val="004A13EF"/>
    <w:rsid w:val="004A23A7"/>
    <w:rsid w:val="004A4E59"/>
    <w:rsid w:val="004B3032"/>
    <w:rsid w:val="004B580E"/>
    <w:rsid w:val="004B6BE5"/>
    <w:rsid w:val="004B7140"/>
    <w:rsid w:val="004C254E"/>
    <w:rsid w:val="004C4DCB"/>
    <w:rsid w:val="004C5BB9"/>
    <w:rsid w:val="004D258E"/>
    <w:rsid w:val="004D3208"/>
    <w:rsid w:val="004D3AEE"/>
    <w:rsid w:val="004D3DC3"/>
    <w:rsid w:val="004D56F6"/>
    <w:rsid w:val="004E1211"/>
    <w:rsid w:val="004E3BBA"/>
    <w:rsid w:val="004E5EBD"/>
    <w:rsid w:val="004E6D8F"/>
    <w:rsid w:val="004E7F11"/>
    <w:rsid w:val="004F4C1A"/>
    <w:rsid w:val="004F4E60"/>
    <w:rsid w:val="004F60B8"/>
    <w:rsid w:val="004F63C6"/>
    <w:rsid w:val="004F6890"/>
    <w:rsid w:val="005001CD"/>
    <w:rsid w:val="00500D4B"/>
    <w:rsid w:val="00504DA4"/>
    <w:rsid w:val="0050529E"/>
    <w:rsid w:val="00510C09"/>
    <w:rsid w:val="00511326"/>
    <w:rsid w:val="00511776"/>
    <w:rsid w:val="005128FB"/>
    <w:rsid w:val="00515937"/>
    <w:rsid w:val="00515C59"/>
    <w:rsid w:val="00516E4F"/>
    <w:rsid w:val="00517848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53D27"/>
    <w:rsid w:val="00560229"/>
    <w:rsid w:val="00560FE6"/>
    <w:rsid w:val="005638C5"/>
    <w:rsid w:val="00571A55"/>
    <w:rsid w:val="005742FE"/>
    <w:rsid w:val="005746B5"/>
    <w:rsid w:val="005803AE"/>
    <w:rsid w:val="00581048"/>
    <w:rsid w:val="00597BA7"/>
    <w:rsid w:val="005A416E"/>
    <w:rsid w:val="005B06A4"/>
    <w:rsid w:val="005B498A"/>
    <w:rsid w:val="005B616F"/>
    <w:rsid w:val="005C43AA"/>
    <w:rsid w:val="005D1AF7"/>
    <w:rsid w:val="005D46B3"/>
    <w:rsid w:val="005D5ECF"/>
    <w:rsid w:val="005D63FB"/>
    <w:rsid w:val="005E059D"/>
    <w:rsid w:val="00601E27"/>
    <w:rsid w:val="00604C31"/>
    <w:rsid w:val="00606B81"/>
    <w:rsid w:val="0060774C"/>
    <w:rsid w:val="006130C0"/>
    <w:rsid w:val="00614CA6"/>
    <w:rsid w:val="00614E7A"/>
    <w:rsid w:val="0061503A"/>
    <w:rsid w:val="00617562"/>
    <w:rsid w:val="00622AE8"/>
    <w:rsid w:val="00625AF4"/>
    <w:rsid w:val="0062768B"/>
    <w:rsid w:val="006423EE"/>
    <w:rsid w:val="006445A5"/>
    <w:rsid w:val="006449E2"/>
    <w:rsid w:val="00645202"/>
    <w:rsid w:val="00647000"/>
    <w:rsid w:val="006618C2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7EA"/>
    <w:rsid w:val="00712BD9"/>
    <w:rsid w:val="007174A3"/>
    <w:rsid w:val="00717997"/>
    <w:rsid w:val="00720325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D1C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B3488"/>
    <w:rsid w:val="007B397C"/>
    <w:rsid w:val="007B7308"/>
    <w:rsid w:val="007C41D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7CD8"/>
    <w:rsid w:val="008001EA"/>
    <w:rsid w:val="00801A33"/>
    <w:rsid w:val="0080603E"/>
    <w:rsid w:val="008217DC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1917"/>
    <w:rsid w:val="008F3C6A"/>
    <w:rsid w:val="008F5040"/>
    <w:rsid w:val="009148F2"/>
    <w:rsid w:val="0092143D"/>
    <w:rsid w:val="00923164"/>
    <w:rsid w:val="00926BCC"/>
    <w:rsid w:val="00932882"/>
    <w:rsid w:val="00934D02"/>
    <w:rsid w:val="009362EB"/>
    <w:rsid w:val="00944D08"/>
    <w:rsid w:val="00945AF0"/>
    <w:rsid w:val="00953B19"/>
    <w:rsid w:val="009576F5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97554"/>
    <w:rsid w:val="009A3D6C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3A39"/>
    <w:rsid w:val="009E529F"/>
    <w:rsid w:val="009F0101"/>
    <w:rsid w:val="009F2FE5"/>
    <w:rsid w:val="009F5EAB"/>
    <w:rsid w:val="009F703B"/>
    <w:rsid w:val="00A003D2"/>
    <w:rsid w:val="00A01C0F"/>
    <w:rsid w:val="00A03A84"/>
    <w:rsid w:val="00A071BF"/>
    <w:rsid w:val="00A13741"/>
    <w:rsid w:val="00A13DD3"/>
    <w:rsid w:val="00A24BFC"/>
    <w:rsid w:val="00A2709F"/>
    <w:rsid w:val="00A30AD1"/>
    <w:rsid w:val="00A3324B"/>
    <w:rsid w:val="00A33A88"/>
    <w:rsid w:val="00A34601"/>
    <w:rsid w:val="00A45569"/>
    <w:rsid w:val="00A56640"/>
    <w:rsid w:val="00A63215"/>
    <w:rsid w:val="00A6784D"/>
    <w:rsid w:val="00A709E3"/>
    <w:rsid w:val="00A7358B"/>
    <w:rsid w:val="00A737D0"/>
    <w:rsid w:val="00A73FBA"/>
    <w:rsid w:val="00A744E3"/>
    <w:rsid w:val="00A83FA4"/>
    <w:rsid w:val="00A87184"/>
    <w:rsid w:val="00A876A3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13C3"/>
    <w:rsid w:val="00B113F1"/>
    <w:rsid w:val="00B17D0C"/>
    <w:rsid w:val="00B20C17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33A1"/>
    <w:rsid w:val="00B951BB"/>
    <w:rsid w:val="00B963BF"/>
    <w:rsid w:val="00B969B2"/>
    <w:rsid w:val="00BA129C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77DC"/>
    <w:rsid w:val="00C00753"/>
    <w:rsid w:val="00C076F0"/>
    <w:rsid w:val="00C124A8"/>
    <w:rsid w:val="00C12F62"/>
    <w:rsid w:val="00C13283"/>
    <w:rsid w:val="00C21053"/>
    <w:rsid w:val="00C25035"/>
    <w:rsid w:val="00C25804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72D"/>
    <w:rsid w:val="00C7578E"/>
    <w:rsid w:val="00C838F3"/>
    <w:rsid w:val="00C84BA8"/>
    <w:rsid w:val="00C908EE"/>
    <w:rsid w:val="00C91465"/>
    <w:rsid w:val="00C921EC"/>
    <w:rsid w:val="00C93786"/>
    <w:rsid w:val="00C93D37"/>
    <w:rsid w:val="00C95CED"/>
    <w:rsid w:val="00CB04CA"/>
    <w:rsid w:val="00CB5B03"/>
    <w:rsid w:val="00CC12FA"/>
    <w:rsid w:val="00CC2E06"/>
    <w:rsid w:val="00CC469B"/>
    <w:rsid w:val="00CC4724"/>
    <w:rsid w:val="00CC6652"/>
    <w:rsid w:val="00CD08F8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4169"/>
    <w:rsid w:val="00CE48EC"/>
    <w:rsid w:val="00CE6C09"/>
    <w:rsid w:val="00CE726D"/>
    <w:rsid w:val="00CF3021"/>
    <w:rsid w:val="00CF304A"/>
    <w:rsid w:val="00CF7034"/>
    <w:rsid w:val="00D119AA"/>
    <w:rsid w:val="00D164EE"/>
    <w:rsid w:val="00D20FEF"/>
    <w:rsid w:val="00D227A2"/>
    <w:rsid w:val="00D27061"/>
    <w:rsid w:val="00D32F36"/>
    <w:rsid w:val="00D333A1"/>
    <w:rsid w:val="00D34982"/>
    <w:rsid w:val="00D35B0E"/>
    <w:rsid w:val="00D37F96"/>
    <w:rsid w:val="00D45AF8"/>
    <w:rsid w:val="00D501EE"/>
    <w:rsid w:val="00D519AC"/>
    <w:rsid w:val="00D51CFF"/>
    <w:rsid w:val="00D569C2"/>
    <w:rsid w:val="00D60BDA"/>
    <w:rsid w:val="00D625D7"/>
    <w:rsid w:val="00D666EC"/>
    <w:rsid w:val="00D72A4C"/>
    <w:rsid w:val="00DA2377"/>
    <w:rsid w:val="00DB094C"/>
    <w:rsid w:val="00DB13BA"/>
    <w:rsid w:val="00DB1D3C"/>
    <w:rsid w:val="00DB3F77"/>
    <w:rsid w:val="00DB6E8C"/>
    <w:rsid w:val="00DC05E6"/>
    <w:rsid w:val="00DC268C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90404"/>
    <w:rsid w:val="00E97FA1"/>
    <w:rsid w:val="00E97FF7"/>
    <w:rsid w:val="00EA39A8"/>
    <w:rsid w:val="00EA710B"/>
    <w:rsid w:val="00EB12D6"/>
    <w:rsid w:val="00EB281D"/>
    <w:rsid w:val="00EC0AF2"/>
    <w:rsid w:val="00EC304A"/>
    <w:rsid w:val="00ED197B"/>
    <w:rsid w:val="00EE171E"/>
    <w:rsid w:val="00EE4CB0"/>
    <w:rsid w:val="00EF2979"/>
    <w:rsid w:val="00EF2E96"/>
    <w:rsid w:val="00F154D9"/>
    <w:rsid w:val="00F2276E"/>
    <w:rsid w:val="00F43352"/>
    <w:rsid w:val="00F43748"/>
    <w:rsid w:val="00F454D6"/>
    <w:rsid w:val="00F505C6"/>
    <w:rsid w:val="00F506E5"/>
    <w:rsid w:val="00F5231C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F7380-DFF6-4AD9-BBD6-2350DAD35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4043</TotalTime>
  <Pages>1</Pages>
  <Words>4183</Words>
  <Characters>23845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osokina</dc:creator>
  <cp:lastModifiedBy>andjan</cp:lastModifiedBy>
  <cp:revision>147</cp:revision>
  <cp:lastPrinted>2014-04-07T09:03:00Z</cp:lastPrinted>
  <dcterms:created xsi:type="dcterms:W3CDTF">2012-01-17T14:56:00Z</dcterms:created>
  <dcterms:modified xsi:type="dcterms:W3CDTF">2014-04-07T12:16:00Z</dcterms:modified>
</cp:coreProperties>
</file>